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8147AD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8147AD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8147AD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8147AD">
        <w:rPr>
          <w:sz w:val="28"/>
          <w:szCs w:val="28"/>
        </w:rPr>
        <w:t>ГРОЗНЕНСКОГО МУНИЦИПАЛЬНОГО РАЙОНА</w:t>
      </w:r>
    </w:p>
    <w:p w:rsidR="006825DF" w:rsidRPr="008147AD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8147AD">
        <w:rPr>
          <w:sz w:val="28"/>
          <w:szCs w:val="28"/>
        </w:rPr>
        <w:t>ЧЕЧЕНСКОЙ РЕСПУБЛИКИ</w:t>
      </w:r>
    </w:p>
    <w:p w:rsidR="006825DF" w:rsidRPr="008147AD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8147AD" w:rsidRDefault="006825DF" w:rsidP="003958AE">
      <w:pPr>
        <w:spacing w:line="276" w:lineRule="auto"/>
        <w:jc w:val="center"/>
        <w:rPr>
          <w:sz w:val="28"/>
          <w:szCs w:val="28"/>
        </w:rPr>
      </w:pPr>
      <w:r w:rsidRPr="008147AD">
        <w:rPr>
          <w:sz w:val="28"/>
          <w:szCs w:val="28"/>
        </w:rPr>
        <w:t>НОХЧИЙН РЕСПУБЛИКИН СОЬЛЖА-ГӀАЛИН МУНИЦИПАЛЬНИ</w:t>
      </w:r>
    </w:p>
    <w:p w:rsidR="006825DF" w:rsidRPr="008147AD" w:rsidRDefault="006825DF" w:rsidP="003958AE">
      <w:pPr>
        <w:spacing w:line="276" w:lineRule="auto"/>
        <w:jc w:val="center"/>
        <w:rPr>
          <w:sz w:val="28"/>
          <w:szCs w:val="28"/>
        </w:rPr>
      </w:pPr>
      <w:r w:rsidRPr="008147AD">
        <w:rPr>
          <w:sz w:val="28"/>
          <w:szCs w:val="28"/>
        </w:rPr>
        <w:t>КӀОШТАН ДОЙКУР-ЭВЛАН АДМИНИСТРАЦИ</w:t>
      </w:r>
    </w:p>
    <w:p w:rsidR="006825DF" w:rsidRPr="008147AD" w:rsidRDefault="006825DF" w:rsidP="003958AE">
      <w:pPr>
        <w:spacing w:line="276" w:lineRule="auto"/>
        <w:rPr>
          <w:sz w:val="28"/>
          <w:szCs w:val="28"/>
        </w:rPr>
      </w:pPr>
    </w:p>
    <w:p w:rsidR="006825DF" w:rsidRPr="008147AD" w:rsidRDefault="00EA044A" w:rsidP="003958AE">
      <w:pPr>
        <w:spacing w:line="276" w:lineRule="auto"/>
        <w:jc w:val="center"/>
        <w:rPr>
          <w:sz w:val="28"/>
          <w:szCs w:val="28"/>
        </w:rPr>
      </w:pPr>
      <w:r w:rsidRPr="008147AD">
        <w:rPr>
          <w:sz w:val="28"/>
          <w:szCs w:val="28"/>
        </w:rPr>
        <w:t>ПОСТАНОВЛЕНИ</w:t>
      </w:r>
      <w:r w:rsidR="00286D7B" w:rsidRPr="008147AD">
        <w:rPr>
          <w:sz w:val="28"/>
          <w:szCs w:val="28"/>
        </w:rPr>
        <w:t>Е</w:t>
      </w:r>
    </w:p>
    <w:p w:rsidR="006825DF" w:rsidRPr="008147AD" w:rsidRDefault="006825DF" w:rsidP="003958AE">
      <w:pPr>
        <w:spacing w:line="276" w:lineRule="auto"/>
        <w:rPr>
          <w:sz w:val="28"/>
          <w:szCs w:val="28"/>
        </w:rPr>
      </w:pPr>
    </w:p>
    <w:p w:rsidR="006825DF" w:rsidRPr="008147AD" w:rsidRDefault="00CF08F5" w:rsidP="003958AE">
      <w:pPr>
        <w:spacing w:line="276" w:lineRule="auto"/>
        <w:rPr>
          <w:sz w:val="28"/>
          <w:szCs w:val="28"/>
        </w:rPr>
      </w:pPr>
      <w:r w:rsidRPr="008147AD">
        <w:rPr>
          <w:sz w:val="28"/>
          <w:szCs w:val="28"/>
        </w:rPr>
        <w:t>27.06</w:t>
      </w:r>
      <w:r w:rsidR="004418B4" w:rsidRPr="008147AD">
        <w:rPr>
          <w:sz w:val="28"/>
          <w:szCs w:val="28"/>
        </w:rPr>
        <w:t>.2022г.</w:t>
      </w:r>
      <w:r w:rsidR="006825DF" w:rsidRPr="008147AD">
        <w:rPr>
          <w:sz w:val="28"/>
          <w:szCs w:val="28"/>
        </w:rPr>
        <w:t xml:space="preserve">             </w:t>
      </w:r>
      <w:r w:rsidR="00212AB1" w:rsidRPr="008147AD">
        <w:rPr>
          <w:sz w:val="28"/>
          <w:szCs w:val="28"/>
        </w:rPr>
        <w:t xml:space="preserve">    </w:t>
      </w:r>
      <w:r w:rsidR="006825DF" w:rsidRPr="008147AD">
        <w:rPr>
          <w:sz w:val="28"/>
          <w:szCs w:val="28"/>
        </w:rPr>
        <w:t xml:space="preserve">  </w:t>
      </w:r>
      <w:r w:rsidR="00BE1EDD" w:rsidRPr="008147AD">
        <w:rPr>
          <w:sz w:val="28"/>
          <w:szCs w:val="28"/>
        </w:rPr>
        <w:t xml:space="preserve">  </w:t>
      </w:r>
      <w:r w:rsidR="004418B4" w:rsidRPr="008147AD">
        <w:rPr>
          <w:sz w:val="28"/>
          <w:szCs w:val="28"/>
        </w:rPr>
        <w:t xml:space="preserve">              </w:t>
      </w:r>
      <w:r w:rsidR="00BE1EDD" w:rsidRPr="008147AD">
        <w:rPr>
          <w:sz w:val="28"/>
          <w:szCs w:val="28"/>
        </w:rPr>
        <w:t xml:space="preserve"> </w:t>
      </w:r>
      <w:r w:rsidR="001D009C" w:rsidRPr="008147AD">
        <w:rPr>
          <w:sz w:val="28"/>
          <w:szCs w:val="28"/>
        </w:rPr>
        <w:t xml:space="preserve"> </w:t>
      </w:r>
      <w:r w:rsidR="006825DF" w:rsidRPr="008147AD">
        <w:rPr>
          <w:sz w:val="28"/>
          <w:szCs w:val="28"/>
        </w:rPr>
        <w:t xml:space="preserve">с. Толстой-Юрт                       </w:t>
      </w:r>
      <w:r w:rsidR="00BE1EDD" w:rsidRPr="008147AD">
        <w:rPr>
          <w:sz w:val="28"/>
          <w:szCs w:val="28"/>
        </w:rPr>
        <w:t xml:space="preserve">  </w:t>
      </w:r>
      <w:r w:rsidR="00212AB1" w:rsidRPr="008147AD">
        <w:rPr>
          <w:sz w:val="28"/>
          <w:szCs w:val="28"/>
        </w:rPr>
        <w:t xml:space="preserve">   </w:t>
      </w:r>
      <w:r w:rsidR="006825DF" w:rsidRPr="008147AD">
        <w:rPr>
          <w:sz w:val="28"/>
          <w:szCs w:val="28"/>
        </w:rPr>
        <w:t xml:space="preserve">         </w:t>
      </w:r>
      <w:r w:rsidR="001D009C" w:rsidRPr="008147AD">
        <w:rPr>
          <w:sz w:val="28"/>
          <w:szCs w:val="28"/>
        </w:rPr>
        <w:t xml:space="preserve"> </w:t>
      </w:r>
      <w:r w:rsidR="00B02705" w:rsidRPr="008147AD">
        <w:rPr>
          <w:sz w:val="28"/>
          <w:szCs w:val="28"/>
        </w:rPr>
        <w:t xml:space="preserve">   </w:t>
      </w:r>
      <w:r w:rsidR="001D009C" w:rsidRPr="008147AD">
        <w:rPr>
          <w:sz w:val="28"/>
          <w:szCs w:val="28"/>
        </w:rPr>
        <w:t xml:space="preserve">     </w:t>
      </w:r>
      <w:r w:rsidR="006825DF" w:rsidRPr="008147AD">
        <w:rPr>
          <w:sz w:val="28"/>
          <w:szCs w:val="28"/>
        </w:rPr>
        <w:t xml:space="preserve">№ </w:t>
      </w:r>
      <w:r w:rsidR="008147AD" w:rsidRPr="008147AD">
        <w:rPr>
          <w:sz w:val="28"/>
          <w:szCs w:val="28"/>
        </w:rPr>
        <w:t>14</w:t>
      </w:r>
    </w:p>
    <w:p w:rsidR="007033F0" w:rsidRPr="008147AD" w:rsidRDefault="007033F0" w:rsidP="003958AE">
      <w:pPr>
        <w:spacing w:line="276" w:lineRule="auto"/>
        <w:rPr>
          <w:sz w:val="28"/>
          <w:szCs w:val="28"/>
        </w:rPr>
      </w:pPr>
    </w:p>
    <w:p w:rsidR="00CF08F5" w:rsidRPr="008147AD" w:rsidRDefault="008147AD" w:rsidP="00CF08F5">
      <w:pPr>
        <w:jc w:val="center"/>
        <w:rPr>
          <w:sz w:val="28"/>
          <w:szCs w:val="28"/>
        </w:rPr>
      </w:pPr>
      <w:r w:rsidRPr="008147AD">
        <w:rPr>
          <w:sz w:val="28"/>
          <w:szCs w:val="28"/>
        </w:rPr>
        <w:t>Об утверждении Положения о комиссии по осуществлению закупок для обеспечения муниципальных нужд  администрации Толстой-Юртовского сельского поселения</w:t>
      </w:r>
    </w:p>
    <w:p w:rsidR="00CF08F5" w:rsidRPr="008147AD" w:rsidRDefault="00CF08F5" w:rsidP="00CF08F5">
      <w:pPr>
        <w:jc w:val="both"/>
        <w:rPr>
          <w:b/>
          <w:kern w:val="2"/>
          <w:sz w:val="28"/>
          <w:szCs w:val="28"/>
        </w:rPr>
      </w:pPr>
    </w:p>
    <w:p w:rsidR="008147AD" w:rsidRPr="008147AD" w:rsidRDefault="008147AD" w:rsidP="008147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7AD">
        <w:rPr>
          <w:rFonts w:ascii="Times New Roman" w:hAnsi="Times New Roman" w:cs="Times New Roman"/>
          <w:sz w:val="28"/>
          <w:szCs w:val="28"/>
        </w:rPr>
        <w:t>В соответствии с частью 2 статьи 39 Федерального закона от 05.04.2013 № 44-ФЗ «</w:t>
      </w:r>
      <w:r w:rsidRPr="008147AD">
        <w:rPr>
          <w:rFonts w:ascii="Times New Roman" w:hAnsi="Times New Roman" w:cs="Times New Roman"/>
          <w:bCs/>
          <w:sz w:val="28"/>
          <w:szCs w:val="28"/>
        </w:rPr>
        <w:t xml:space="preserve">О контрактной системе в сфере закупок товаров, работ, услуг для обеспечения государственных и муниципальных нужд», </w:t>
      </w:r>
      <w:r w:rsidRPr="008147AD">
        <w:rPr>
          <w:rFonts w:ascii="Times New Roman" w:hAnsi="Times New Roman" w:cs="Times New Roman"/>
          <w:sz w:val="28"/>
          <w:szCs w:val="28"/>
        </w:rPr>
        <w:t>в целях  организации деятельности администрации  Толстой-Юртовского сельского поселения, связанной с определением поставщиков (подрядчиков, исполнителей) на поставки товаров, выполнение работ и оказание услуг для обеспечения муниципальных нужд, эффективного использования средств местного бюджета, направленных на реализацию полномочий, закрепленных за администрацией  Толстой-Юртовского сельского поселения</w:t>
      </w:r>
    </w:p>
    <w:p w:rsidR="008147AD" w:rsidRPr="008147AD" w:rsidRDefault="008147AD" w:rsidP="008147AD">
      <w:pPr>
        <w:rPr>
          <w:sz w:val="28"/>
          <w:szCs w:val="28"/>
        </w:rPr>
      </w:pPr>
    </w:p>
    <w:p w:rsidR="008147AD" w:rsidRPr="008147AD" w:rsidRDefault="008147AD" w:rsidP="008147AD">
      <w:pPr>
        <w:rPr>
          <w:sz w:val="28"/>
          <w:szCs w:val="28"/>
        </w:rPr>
      </w:pPr>
      <w:r w:rsidRPr="008147AD">
        <w:rPr>
          <w:sz w:val="28"/>
          <w:szCs w:val="28"/>
        </w:rPr>
        <w:t>ПОСТАНОВЛЯЮ:</w:t>
      </w:r>
    </w:p>
    <w:p w:rsidR="008147AD" w:rsidRPr="008147AD" w:rsidRDefault="008147AD" w:rsidP="008147AD">
      <w:pPr>
        <w:jc w:val="center"/>
        <w:rPr>
          <w:sz w:val="28"/>
          <w:szCs w:val="28"/>
        </w:rPr>
      </w:pPr>
    </w:p>
    <w:p w:rsidR="008147AD" w:rsidRPr="008147AD" w:rsidRDefault="008147AD" w:rsidP="008147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47AD">
        <w:rPr>
          <w:sz w:val="28"/>
          <w:szCs w:val="28"/>
        </w:rPr>
        <w:t xml:space="preserve">1. Утвердить </w:t>
      </w:r>
      <w:bookmarkStart w:id="0" w:name="_Hlk105681154"/>
      <w:r w:rsidRPr="008147AD">
        <w:rPr>
          <w:sz w:val="28"/>
          <w:szCs w:val="28"/>
        </w:rPr>
        <w:t xml:space="preserve">Положение о комиссии по осуществлению закупок для обеспечения муниципальных нужд </w:t>
      </w:r>
      <w:bookmarkEnd w:id="0"/>
      <w:r w:rsidRPr="008147AD">
        <w:rPr>
          <w:sz w:val="28"/>
          <w:szCs w:val="28"/>
        </w:rPr>
        <w:t xml:space="preserve"> администрации Толстой-Юртовского сельского поселения  согласно приложению № 1 к настоящему постановлению.</w:t>
      </w:r>
    </w:p>
    <w:p w:rsidR="008147AD" w:rsidRPr="008147AD" w:rsidRDefault="008147AD" w:rsidP="008147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47AD">
        <w:rPr>
          <w:sz w:val="28"/>
          <w:szCs w:val="28"/>
        </w:rPr>
        <w:t>2. Утвердить состав комиссии по осуществлению закупок для обеспечения муниципальных нужд администрации Толстой-Юртовского сельского поселения согласно приложению № 2 к настоящему постановлению.</w:t>
      </w:r>
    </w:p>
    <w:p w:rsidR="008147AD" w:rsidRPr="008147AD" w:rsidRDefault="008147AD" w:rsidP="008147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47AD">
        <w:rPr>
          <w:sz w:val="28"/>
          <w:szCs w:val="28"/>
        </w:rPr>
        <w:t>3.Признать утратившим силу постановление администрации Толстой-Юртовского сельского поселения от 07.11.2013 г. № 22 «Об утверждении Положения  о комиссии по осуществлению закупок товаров, работ, услуг для обеспечения муниципальных нужд администрации Толстой-Юртовского сельского поселения».</w:t>
      </w:r>
    </w:p>
    <w:p w:rsidR="008147AD" w:rsidRPr="008147AD" w:rsidRDefault="008147AD" w:rsidP="008147AD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8147AD">
        <w:rPr>
          <w:bCs/>
          <w:sz w:val="28"/>
          <w:szCs w:val="28"/>
        </w:rPr>
        <w:t>4. Настоящее постановление подлежит направлению в прокуратуру  Грозненского района</w:t>
      </w:r>
      <w:r w:rsidRPr="008147AD">
        <w:rPr>
          <w:bCs/>
          <w:i/>
          <w:sz w:val="28"/>
          <w:szCs w:val="28"/>
        </w:rPr>
        <w:t xml:space="preserve"> </w:t>
      </w:r>
      <w:r w:rsidRPr="008147AD">
        <w:rPr>
          <w:bCs/>
          <w:sz w:val="28"/>
          <w:szCs w:val="28"/>
        </w:rPr>
        <w:t>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Законом Чеченской Республики от 15.12.2009 № 71-РЗ «О порядке организации и ведения регистра муниципальных нормативных правовых актов Чеченской Республики».</w:t>
      </w:r>
    </w:p>
    <w:p w:rsidR="008147AD" w:rsidRPr="008147AD" w:rsidRDefault="008147AD" w:rsidP="008147AD">
      <w:pPr>
        <w:ind w:firstLine="709"/>
        <w:jc w:val="both"/>
        <w:rPr>
          <w:sz w:val="28"/>
          <w:szCs w:val="28"/>
        </w:rPr>
      </w:pPr>
      <w:r w:rsidRPr="008147AD">
        <w:rPr>
          <w:bCs/>
          <w:sz w:val="28"/>
          <w:szCs w:val="28"/>
        </w:rPr>
        <w:lastRenderedPageBreak/>
        <w:t xml:space="preserve">5. </w:t>
      </w:r>
      <w:r w:rsidRPr="008147AD">
        <w:rPr>
          <w:sz w:val="28"/>
          <w:szCs w:val="28"/>
        </w:rPr>
        <w:t>Настоящее постановление подлежит опубликованию (обнародованию) и размещению на официальном сайте в информационно-телекоммуникационной сети  «Интернет» администрации Толстой-Юртовского сельского поселения.</w:t>
      </w:r>
    </w:p>
    <w:p w:rsidR="00CF08F5" w:rsidRPr="008147AD" w:rsidRDefault="008147AD" w:rsidP="008147AD">
      <w:pPr>
        <w:widowControl w:val="0"/>
        <w:ind w:firstLine="709"/>
        <w:jc w:val="both"/>
        <w:rPr>
          <w:bCs/>
          <w:kern w:val="2"/>
          <w:sz w:val="28"/>
          <w:szCs w:val="28"/>
        </w:rPr>
      </w:pPr>
      <w:r w:rsidRPr="008147AD">
        <w:rPr>
          <w:sz w:val="28"/>
          <w:szCs w:val="28"/>
        </w:rPr>
        <w:t>6.  Контроль за исполнением настоящего постановления оставляю за собой.</w:t>
      </w:r>
    </w:p>
    <w:p w:rsidR="00FD5BFD" w:rsidRPr="008147AD" w:rsidRDefault="00FD5BFD" w:rsidP="008147AD">
      <w:pPr>
        <w:spacing w:line="276" w:lineRule="auto"/>
        <w:ind w:firstLine="709"/>
        <w:jc w:val="both"/>
        <w:rPr>
          <w:sz w:val="28"/>
          <w:szCs w:val="28"/>
        </w:rPr>
      </w:pPr>
    </w:p>
    <w:p w:rsidR="003958AE" w:rsidRPr="008147AD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8147AD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8147AD">
        <w:rPr>
          <w:color w:val="000000"/>
          <w:sz w:val="28"/>
          <w:szCs w:val="28"/>
        </w:rPr>
        <w:t xml:space="preserve">Глава </w:t>
      </w:r>
      <w:r w:rsidR="002E0F99" w:rsidRPr="008147AD">
        <w:rPr>
          <w:color w:val="000000"/>
          <w:sz w:val="28"/>
          <w:szCs w:val="28"/>
        </w:rPr>
        <w:t xml:space="preserve">администрации </w:t>
      </w:r>
    </w:p>
    <w:p w:rsidR="00CF08F5" w:rsidRPr="008147AD" w:rsidRDefault="004F0840" w:rsidP="003958AE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8147AD">
        <w:rPr>
          <w:sz w:val="28"/>
          <w:szCs w:val="28"/>
        </w:rPr>
        <w:t>Толстой-Юртов</w:t>
      </w:r>
      <w:r w:rsidR="002E0F99" w:rsidRPr="008147AD">
        <w:rPr>
          <w:sz w:val="28"/>
          <w:szCs w:val="28"/>
        </w:rPr>
        <w:t>ского</w:t>
      </w:r>
      <w:r w:rsidR="006825DF" w:rsidRPr="008147AD">
        <w:rPr>
          <w:sz w:val="28"/>
          <w:szCs w:val="28"/>
        </w:rPr>
        <w:t xml:space="preserve"> </w:t>
      </w:r>
      <w:r w:rsidR="002E0F99" w:rsidRPr="008147AD">
        <w:rPr>
          <w:sz w:val="28"/>
          <w:szCs w:val="28"/>
        </w:rPr>
        <w:t>сельского поселения</w:t>
      </w:r>
      <w:r w:rsidR="00AE12A9" w:rsidRPr="008147AD">
        <w:rPr>
          <w:color w:val="000000"/>
          <w:sz w:val="28"/>
          <w:szCs w:val="28"/>
        </w:rPr>
        <w:t>    </w:t>
      </w:r>
      <w:r w:rsidR="002E0F99" w:rsidRPr="008147AD">
        <w:rPr>
          <w:color w:val="000000"/>
          <w:sz w:val="28"/>
          <w:szCs w:val="28"/>
        </w:rPr>
        <w:t xml:space="preserve">             </w:t>
      </w:r>
      <w:r w:rsidR="00BE1EDD" w:rsidRPr="008147AD">
        <w:rPr>
          <w:color w:val="000000"/>
          <w:sz w:val="28"/>
          <w:szCs w:val="28"/>
        </w:rPr>
        <w:t xml:space="preserve">                 </w:t>
      </w:r>
      <w:r w:rsidR="006825DF" w:rsidRPr="008147AD">
        <w:rPr>
          <w:color w:val="000000"/>
          <w:sz w:val="28"/>
          <w:szCs w:val="28"/>
        </w:rPr>
        <w:t xml:space="preserve">          Хусаинов Р.К.</w:t>
      </w:r>
    </w:p>
    <w:p w:rsidR="008147AD" w:rsidRPr="008147AD" w:rsidRDefault="00CF08F5" w:rsidP="008147AD">
      <w:pPr>
        <w:pStyle w:val="a1"/>
        <w:spacing w:line="0" w:lineRule="atLeast"/>
        <w:jc w:val="right"/>
        <w:rPr>
          <w:b w:val="0"/>
        </w:rPr>
      </w:pPr>
      <w:r w:rsidRPr="008147AD">
        <w:rPr>
          <w:color w:val="000000"/>
          <w:sz w:val="28"/>
          <w:szCs w:val="28"/>
        </w:rPr>
        <w:br w:type="page"/>
      </w:r>
      <w:r w:rsidR="008147AD">
        <w:rPr>
          <w:b w:val="0"/>
          <w:caps w:val="0"/>
        </w:rPr>
        <w:lastRenderedPageBreak/>
        <w:t>П</w:t>
      </w:r>
      <w:r w:rsidR="008147AD" w:rsidRPr="008147AD">
        <w:rPr>
          <w:b w:val="0"/>
          <w:caps w:val="0"/>
        </w:rPr>
        <w:t>риложение № 1</w:t>
      </w:r>
    </w:p>
    <w:p w:rsidR="008147AD" w:rsidRPr="008147AD" w:rsidRDefault="008147AD" w:rsidP="008147AD">
      <w:pPr>
        <w:pStyle w:val="a1"/>
        <w:spacing w:line="0" w:lineRule="atLeast"/>
        <w:jc w:val="right"/>
        <w:rPr>
          <w:b w:val="0"/>
        </w:rPr>
      </w:pPr>
      <w:r w:rsidRPr="008147AD">
        <w:rPr>
          <w:b w:val="0"/>
          <w:caps w:val="0"/>
        </w:rPr>
        <w:t xml:space="preserve">к постановлению администрации </w:t>
      </w:r>
    </w:p>
    <w:p w:rsidR="008147AD" w:rsidRPr="008147AD" w:rsidRDefault="008147AD" w:rsidP="008147AD">
      <w:pPr>
        <w:pStyle w:val="a1"/>
        <w:spacing w:line="0" w:lineRule="atLeast"/>
        <w:jc w:val="right"/>
        <w:rPr>
          <w:b w:val="0"/>
        </w:rPr>
      </w:pPr>
      <w:r>
        <w:rPr>
          <w:b w:val="0"/>
          <w:caps w:val="0"/>
        </w:rPr>
        <w:t>Толстой-Ю</w:t>
      </w:r>
      <w:r w:rsidRPr="008147AD">
        <w:rPr>
          <w:b w:val="0"/>
          <w:caps w:val="0"/>
        </w:rPr>
        <w:t xml:space="preserve">ртовского сельского поселения </w:t>
      </w:r>
    </w:p>
    <w:p w:rsidR="008147AD" w:rsidRPr="008147AD" w:rsidRDefault="008147AD" w:rsidP="008147AD">
      <w:pPr>
        <w:pStyle w:val="aff1"/>
        <w:spacing w:line="0" w:lineRule="atLeast"/>
        <w:ind w:firstLine="0"/>
        <w:jc w:val="right"/>
        <w:rPr>
          <w:sz w:val="24"/>
          <w:szCs w:val="24"/>
        </w:rPr>
      </w:pPr>
      <w:r w:rsidRPr="008147AD">
        <w:rPr>
          <w:sz w:val="24"/>
          <w:szCs w:val="24"/>
        </w:rPr>
        <w:t xml:space="preserve">от </w:t>
      </w:r>
      <w:r>
        <w:rPr>
          <w:sz w:val="24"/>
          <w:szCs w:val="24"/>
        </w:rPr>
        <w:t>27.06.2022г.</w:t>
      </w:r>
      <w:r w:rsidRPr="008147AD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14</w:t>
      </w:r>
    </w:p>
    <w:p w:rsidR="008147AD" w:rsidRPr="008147AD" w:rsidRDefault="008147AD" w:rsidP="008147AD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147AD" w:rsidRPr="008147AD" w:rsidRDefault="008147AD" w:rsidP="008147AD">
      <w:pPr>
        <w:rPr>
          <w:sz w:val="28"/>
          <w:szCs w:val="28"/>
          <w:lang/>
        </w:rPr>
      </w:pPr>
    </w:p>
    <w:p w:rsidR="008147AD" w:rsidRPr="008147AD" w:rsidRDefault="008147AD" w:rsidP="008147AD">
      <w:pPr>
        <w:rPr>
          <w:sz w:val="28"/>
          <w:szCs w:val="28"/>
          <w:lang/>
        </w:rPr>
      </w:pPr>
    </w:p>
    <w:p w:rsidR="008147AD" w:rsidRPr="008147AD" w:rsidRDefault="008147AD" w:rsidP="008147AD">
      <w:pPr>
        <w:pStyle w:val="1"/>
        <w:spacing w:before="0"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147AD">
        <w:rPr>
          <w:rFonts w:ascii="Times New Roman" w:hAnsi="Times New Roman" w:cs="Times New Roman"/>
          <w:bCs w:val="0"/>
          <w:sz w:val="28"/>
          <w:szCs w:val="28"/>
        </w:rPr>
        <w:t>ПОЛОЖЕНИЕ</w:t>
      </w:r>
    </w:p>
    <w:p w:rsidR="008147AD" w:rsidRPr="008147AD" w:rsidRDefault="008147AD" w:rsidP="008147AD">
      <w:pPr>
        <w:pStyle w:val="1"/>
        <w:spacing w:before="0"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147AD">
        <w:rPr>
          <w:rFonts w:ascii="Times New Roman" w:hAnsi="Times New Roman" w:cs="Times New Roman"/>
          <w:sz w:val="28"/>
          <w:szCs w:val="28"/>
        </w:rPr>
        <w:t xml:space="preserve"> о комиссии по осуществлению закупок для муниципальных нужд </w:t>
      </w:r>
    </w:p>
    <w:p w:rsidR="008147AD" w:rsidRDefault="008147AD" w:rsidP="008147AD">
      <w:pPr>
        <w:pStyle w:val="1"/>
        <w:spacing w:before="0"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147AD">
        <w:rPr>
          <w:rFonts w:ascii="Times New Roman" w:hAnsi="Times New Roman" w:cs="Times New Roman"/>
          <w:sz w:val="28"/>
          <w:szCs w:val="28"/>
        </w:rPr>
        <w:t>администрации  Толстой-Юртовского сельского поселения</w:t>
      </w:r>
    </w:p>
    <w:p w:rsidR="008147AD" w:rsidRDefault="008147AD" w:rsidP="008147AD">
      <w:pPr>
        <w:pStyle w:val="1"/>
        <w:spacing w:before="0"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147AD" w:rsidRPr="008147AD" w:rsidRDefault="008147AD" w:rsidP="008147AD">
      <w:pPr>
        <w:pStyle w:val="1"/>
        <w:spacing w:before="0"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147AD"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8147AD" w:rsidRPr="008147AD" w:rsidRDefault="008147AD" w:rsidP="008147AD">
      <w:pPr>
        <w:ind w:firstLine="567"/>
        <w:rPr>
          <w:sz w:val="28"/>
          <w:szCs w:val="28"/>
        </w:rPr>
      </w:pPr>
    </w:p>
    <w:p w:rsidR="008147AD" w:rsidRPr="008147AD" w:rsidRDefault="008147AD" w:rsidP="008147AD">
      <w:pPr>
        <w:pStyle w:val="1"/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AD">
        <w:rPr>
          <w:rFonts w:ascii="Times New Roman" w:hAnsi="Times New Roman" w:cs="Times New Roman"/>
          <w:b w:val="0"/>
          <w:color w:val="000000"/>
          <w:sz w:val="28"/>
          <w:szCs w:val="28"/>
        </w:rPr>
        <w:t>1.1. Настоящее положение (далее – Положение) определяет цели, задачи,  функции, полномочия и порядок деятельности комиссии по определению поставщиков (подрядчиков, исполнителей) для заключения контрактов на поставку товаров, выполнение работ, оказание услуг (далее – Комиссия) для обеспечения муниципальных  нужд</w:t>
      </w:r>
      <w:r w:rsidRPr="008147A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147AD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 Толстой-Юртовского сельского поселения </w:t>
      </w:r>
      <w:r w:rsidRPr="008147AD">
        <w:rPr>
          <w:rFonts w:ascii="Times New Roman" w:hAnsi="Times New Roman" w:cs="Times New Roman"/>
          <w:b w:val="0"/>
          <w:color w:val="000000"/>
          <w:sz w:val="28"/>
          <w:szCs w:val="28"/>
        </w:rPr>
        <w:t>(далее - заказчик).</w:t>
      </w:r>
      <w:bookmarkStart w:id="1" w:name="_GoBack"/>
      <w:bookmarkEnd w:id="1"/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1.2. Комиссия создается в соответствии с частью 1 статьи 39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 (далее – Закон № 44-ФЗ).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1.3. Основные понятия: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определение поставщика (подрядчика, исполнителя) – совокупность действий, которые осуществляются заказчиками в порядке, установленном Законом № 44-ФЗ, начиная с размещения извещения об осуществлении закупки товара, работы, услуги для обеспечения муниципальных нужд либо в установленных Законом № 44-ФЗ случаях с направления приглашения принять участие в определении поставщика (подрядчика, исполнителя), и завершаются заключением контракта;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участник закупки – любое юридическое лицо независимо от его организационно-правовой формы, формы собственности, места нахождения и места происхождения капитала, за исключением юридического лица, местом регистрации которого является государство или территория, включенные в утверждаемый в соответствии с подпунктом 1 пункта 3 статьи 284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юридических лиц, или любое физическое лицо, в том числе зарегистрированное в качестве индивидуального предпринимателя;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 xml:space="preserve">конкурсы (открытый конкурс в электронной форме (далее – электронный конкурс), закрытый конкурс, закрытый конкурс в электронной форме (далее – закрытый электронный конкурс) – конкурентный способ определения поставщика (подрядчика, исполнителя). Победителем конкурса признается участник закупки, </w:t>
      </w:r>
      <w:r w:rsidRPr="008147AD">
        <w:rPr>
          <w:color w:val="000000"/>
          <w:sz w:val="28"/>
          <w:szCs w:val="28"/>
        </w:rPr>
        <w:lastRenderedPageBreak/>
        <w:t>который предложил лучшие условия исполнения контракта и заявка на участие в закупке которого соответствует требованиям, установленным в извещении об осуществлении закупки, документации о закупке (в случае если Законом № 44-ФЗ предусмотрена документация о закупке);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аукционы (открытый аукцион в электронной форме (далее – электронный аукцион), закрытый аукцион, закрытый аукцион в электронной форме (далее – закрытый электронный аукцион)) – конкурентный способ определения поставщика (подрядчика, исполнителя). Победителем аукциона признается участник закупки, заявка на участие в закупке которого соответствует требованиям, установленным в извещении об осуществлении закупки, документации о закупке (в случае если Законом № 44-ФЗ предусмотрена документация о закупке), и который предложил по результатам проведения процедуры подачи предложений о цене контракта или о сумме цен единиц товара, работы, услуги (в случае, предусмотренном части 24 статьи 22 Закона № 44-ФЗ) наиболее низкую цену контракта, наименьшую сумму цен таких единиц либо в случае, предусмотренном пунктом 9 части 3 статьи 49 Закона № 44-ФЗ, – наиболее высокий размер платы, подлежащей внесению участником закупки за заключение контракта;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запрос котировок в электронной форме (далее – электронный запрос котировок) – конкурентный способ определения поставщика (подрядчика, исполнителя). Победителем запроса котировок признается участник закупки, заявка на участие в закупке которого соответствует требованиям, установленным в извещении об осуществлении закупки, и который предложил наиболее низкую цену контракта, наименьшую сумму цен единиц товаров, работ, услуг (в случае, предусмотренном части 24 статьи 22 Закона № 44-ФЗ).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электронная площадка – сайт в информационно-телекоммуникационной сети Интернет, соответствующий установленным в соответствии с пунктами 1 и 2 части 2 статьи 24.1 Закона № 44-ФЗ требованиям, на котором проводятся конкурентные способы определения поставщиков (подрядчиков, исполнителей) в электронной форме (за исключением закрытых способов определения поставщиков (подрядчиков, исполнителей) в электронной форме), а также закупки товара у единственного поставщика в электронной форме на сумму, предусмотренную частью 12 статьи 93 Закона № 44-ФЗ;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оператор электронной площадки – непубличное хозяйственное общество, в уставном капитале которого иностранным гражданам, лицам без гражданства, иностранным юридическим лицам принадлежит не более чем 25 процентов долей (акций) такого общества и которое владеет электронной площадкой, в том числе необходимыми для ее функционирования программно-аппаратными средствами, обеспечивает ее функционирование, а также соответствует установленным в соответствии с пунктами 1 и 2 части 2 статьи 24.1 Закона № 44-ФЗ требованиям и включено в утвержденный Правительством Российской Федерации перечень операторов электронных площадок;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 xml:space="preserve">специализированная электронная площадка – соответствующая установленным в соответствии с пунктами 1 и 3 части 2 статьи 24.1 Закона №44-ФЗ требованиям информационная система, доступ к которой осуществляется с </w:t>
      </w:r>
      <w:r w:rsidRPr="008147AD">
        <w:rPr>
          <w:color w:val="000000"/>
          <w:sz w:val="28"/>
          <w:szCs w:val="28"/>
        </w:rPr>
        <w:lastRenderedPageBreak/>
        <w:t>использованием защищенных каналов связи и на которой проводятся закрытые конкурентные способы определения поставщиков (подрядчиков, исполнителей) в электронной форме;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оператор специализированной электронной площадки– российское юридическое лицо, которое владеет специализированной электронной площадкой, в том числе необходимыми для ее функционирования программно-аппаратными средствами, обеспечивает ее функционирование, а также соответствует установленным в соответствии с пунктами 1 и 3 части 2 статьи 24.1 Закона № 44-ФЗ требованиям и включено в утвержденный Правительством Российской Федерации перечень операторов специализированных электронных площадок.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1.4. Процедуры по определению поставщиков (подрядчиков, исполнителей) проводятся контрактной службой (контрактным управляющим) заказчика.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 xml:space="preserve">1.5. Заказчик вправе привлечь на основе контракта специализированную организацию для выполнения отдельных функций по определению поставщика (подрядчика, исполнителя), в том числе для разработки документации о закупке, размещения в единой информационной системе и на электронной площадке информации и электронных документов, направления приглашений принять участие в определении поставщиков (подрядчиков, исполнителей) закрытыми способами, выполнения иных функций, связанных с обеспечением проведения определения поставщика (подрядчика, исполнителя).   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При этом создание комиссии по осуществлению закупок, определение начальной (максимальной) цены контракта, начальной цены единицы товара, работы, услуги, начальной суммы цен указанных единиц, предмета и иных существенных условий контракта, утверждение проекта контракта, документации о закупке и подписание контракта осуществляются заказчиком.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1.6. В процессе осуществления своих полномочий Комиссия взаимодействует с контрактной службой (контрактным управляющим) заказчика и специализированной организацией (в случае ее привлечения заказчиком) в порядке, установленном настоящим положением.</w:t>
      </w:r>
    </w:p>
    <w:p w:rsidR="008147AD" w:rsidRDefault="008147AD" w:rsidP="008147AD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8147AD">
        <w:rPr>
          <w:color w:val="000000"/>
          <w:sz w:val="28"/>
          <w:szCs w:val="28"/>
        </w:rPr>
        <w:t>1.7. При отсутствии председателя Комиссии его обязанности исполняет заместитель председателя.</w:t>
      </w:r>
    </w:p>
    <w:p w:rsidR="008147AD" w:rsidRDefault="008147AD" w:rsidP="008147AD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b/>
          <w:color w:val="000000"/>
          <w:sz w:val="28"/>
          <w:szCs w:val="28"/>
        </w:rPr>
      </w:pPr>
      <w:r w:rsidRPr="008147AD">
        <w:rPr>
          <w:b/>
          <w:sz w:val="28"/>
          <w:szCs w:val="28"/>
        </w:rPr>
        <w:t>2. Правовое регулирование</w:t>
      </w:r>
    </w:p>
    <w:p w:rsidR="008147AD" w:rsidRPr="008147AD" w:rsidRDefault="008147AD" w:rsidP="008147AD">
      <w:pPr>
        <w:tabs>
          <w:tab w:val="num" w:pos="0"/>
        </w:tabs>
        <w:ind w:firstLine="567"/>
        <w:rPr>
          <w:sz w:val="28"/>
          <w:szCs w:val="28"/>
        </w:rPr>
      </w:pP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8147AD">
        <w:rPr>
          <w:color w:val="000000"/>
          <w:sz w:val="28"/>
          <w:szCs w:val="28"/>
        </w:rPr>
        <w:t>2.1.Комиссия в процессе своей деятельности руководствуется Конституцией Российской Федерации, Бюджетным кодексом Российской Федерации, Гражданским кодексом Российской Федерации, Законом № 44-ФЗ, Федеральным законом от 26.07.2006 № 135-ФЗ «О защите конкуренции», иными действующими нормативными правовыми актами Российской Федерации, постановлениями и распоряжениями заказчика и Положением.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8147AD">
        <w:rPr>
          <w:b/>
          <w:sz w:val="28"/>
          <w:szCs w:val="28"/>
        </w:rPr>
        <w:t>3. Цели создания и принципы работы Комиссии</w:t>
      </w:r>
    </w:p>
    <w:p w:rsidR="008147AD" w:rsidRPr="008147AD" w:rsidRDefault="008147AD" w:rsidP="008147AD">
      <w:pPr>
        <w:tabs>
          <w:tab w:val="num" w:pos="0"/>
        </w:tabs>
        <w:ind w:firstLine="567"/>
        <w:jc w:val="center"/>
        <w:rPr>
          <w:sz w:val="28"/>
          <w:szCs w:val="28"/>
        </w:rPr>
      </w:pP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lastRenderedPageBreak/>
        <w:t>3.1. Комиссия создается в целях проведения: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конкурсов: электронный конкурс, закрытый электронный конкурс;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аукционов: электронный аукцион, закрытый электронный аукцион;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электронных запросов котировок.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3.2. В своей деятельности Комиссия руководствуется следующими принципами.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3.2.1. Эффективность и экономичность использования выделенных средств бюджета.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3.2.2. Публичность, гласность, открытость и прозрачность процедуры определения поставщиков (подрядчиков, исполнителей).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3.2.3. Обеспечение добросовестной конкуренции, недопущение дискриминации, введения ограничений или преимуществ для отдельных участников закупки, за исключением случаев, если такие преимущества установлены законодательством Российской Федерации.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3.2.4. Устранение возможностей злоупотребления и коррупции при определении поставщиков (подрядчиков, исполнителей).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3.2.5. Недопущение разглашения сведений, ставших известными в ходе проведения процедур определения поставщиков (подрядчиков, исполнителей), в случаях, установленных действующим законодательством.</w:t>
      </w:r>
    </w:p>
    <w:p w:rsidR="008147AD" w:rsidRPr="008147AD" w:rsidRDefault="008147AD" w:rsidP="008147AD">
      <w:pPr>
        <w:tabs>
          <w:tab w:val="num" w:pos="0"/>
        </w:tabs>
        <w:ind w:firstLine="567"/>
        <w:rPr>
          <w:color w:val="000000"/>
          <w:sz w:val="28"/>
          <w:szCs w:val="28"/>
        </w:rPr>
      </w:pPr>
      <w:r w:rsidRPr="008147AD">
        <w:rPr>
          <w:color w:val="000000"/>
          <w:sz w:val="28"/>
          <w:szCs w:val="28"/>
        </w:rPr>
        <w:t xml:space="preserve">                                                         </w:t>
      </w:r>
    </w:p>
    <w:p w:rsidR="008147AD" w:rsidRPr="008147AD" w:rsidRDefault="008147AD" w:rsidP="008147AD">
      <w:pPr>
        <w:ind w:left="567"/>
        <w:rPr>
          <w:b/>
          <w:sz w:val="28"/>
          <w:szCs w:val="28"/>
        </w:rPr>
      </w:pPr>
      <w:r w:rsidRPr="008147AD">
        <w:rPr>
          <w:b/>
          <w:sz w:val="28"/>
          <w:szCs w:val="28"/>
        </w:rPr>
        <w:t>4. Функции Комиссии</w:t>
      </w:r>
    </w:p>
    <w:p w:rsidR="008147AD" w:rsidRPr="008147AD" w:rsidRDefault="008147AD" w:rsidP="008147AD">
      <w:pPr>
        <w:tabs>
          <w:tab w:val="num" w:pos="0"/>
        </w:tabs>
        <w:ind w:firstLine="567"/>
        <w:rPr>
          <w:sz w:val="28"/>
          <w:szCs w:val="28"/>
        </w:rPr>
      </w:pP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4.1. При осуществлении процедуры определения поставщика (подрядчика, исполнителя) путем проведения электронного конкурса в обязанности Комиссии входит следующее.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4.1.1. Не позднее двух рабочих дней со дня, следующего за датой окончания срока подачи заявок на участие в закупке, но не позднее даты окончания срока рассмотрения и оценки первых частей заявок на участие в закупке, установленной в извещении об осуществлении закупки члены Комиссии: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рассматривают первые части заявок на участие в закупке, направленные оператором электронной площадки, и принимает решение о признании первой части заявки на участие в закупке соответствующей извещению об осуществлении закупки или об отклонении заявки на участие в закупке;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осуществляют оценку первых частей заявок на участие в закупке, в отношении которых принято решение о признании соответствующими извещению об осуществлении закупки, по критериям, предусмотренным пунктами 2 и 3 части 1 статьи 32 Закона № 44-ФЗ (если такие критерии установлены извещением об осуществлении закупки);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подписывают протокол рассмотрения и оценки первых частей заявок на участие в закупке усиленными электронными подписями. Протокол формирует заказчик с использованием электронной площадки.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 xml:space="preserve">Действия, предусмотренные выше, могут осуществляться не позднее пяти рабочих дней со дня, следующего за датой окончания срока подачи заявок на участие в закупке, но не позднее даты окончания срока рассмотрения и оценки </w:t>
      </w:r>
      <w:r w:rsidRPr="008147AD">
        <w:rPr>
          <w:color w:val="000000"/>
          <w:sz w:val="28"/>
          <w:szCs w:val="28"/>
        </w:rPr>
        <w:lastRenderedPageBreak/>
        <w:t>первых частей заявок на участие в закупке, установленной в извещении об осуществлении закупки: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научно-исследовательских, опытно-конструкторских и технологических работ;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180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на создание произведения литературы или искусства;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работ по сохранению объектов культурного наследия (памятников истории и культуры) народов Российской Федерации;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работ по реставрации музейных предметов и музейных коллекций, включенных в состав Музейного фонда Российской Федерации, документов Архивного фонда Российской Федерации, особо ценных и редких документов, входящих в состав библиотечных фондов;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работ, услуг, связанных с необходимостью допуска подрядчиков, исполнителей к учетным базам данных музеев, архивов, библиотек, к хранилищам (депозитариям) музея, библиотеки, к системам обеспечения безопасности и (или) сохранности музейных предметов и музейных коллекций, архивных документов, библиотечного фонда.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4.1.2. Не позднее двух рабочих дней со дня, следующего за днем получения вторых частей заявок на участие в закупке, информации и документов от оператора электронной площадки, но не позднее даты окончания срока рассмотрения и оценки вторых частей заявок на участие в закупке, установленной в извещении об осуществлении закупки члены Комиссии: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рассматривают вторые части заявок на участие в закупке, а также информацию и документы, направленные оператором электронной площадки, и принимают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закупке;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осуществляют оценку вторых частей заявок на участие в закупке, в отношении которых принято решение о признании соответствующими извещению об осуществлении закупки, по критерию, предусмотренному пунктом 4 части 1 статьи 32 Закона № 44-ФЗ (если такой критерий установлен извещением об осуществлении закупки);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подписывают протокол рассмотрения и оценки вторых частей заявок на участие в закупке усиленными электронными подписями. Протокол формирует заказчик с использованием электронной площадки.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4.1.3. Не позднее одного рабочего дня со дня, следующего за днем получения информации и документов в соответствии с пунктом 1 части 14 настоящей статьи 48 Закона № 44-ФЗ, члены Комиссии: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осуществляют оценку ценовых предложений по критерию, предусмотренному пунктом 1 части 1 статьи 32 Закона № 44-ФЗ;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 xml:space="preserve">на основании результатов оценки первых и вторых частей заявок на участие в закупке, содержащихся в протоколах, предусмотренных пунктами 4.1.1. и 4.1.2 настоящего положения о Комиссии, а также оценки ценовых предложений по критерию, предусмотренному пунктом 1 части 1 статьи 32 Закона № 44-ФЗ, присваивают каждой заявке на участие в закупке, первая и вторая части которой признаны соответствующими извещению об осуществлении закупки, </w:t>
      </w:r>
      <w:r w:rsidRPr="008147AD">
        <w:rPr>
          <w:color w:val="000000"/>
          <w:sz w:val="28"/>
          <w:szCs w:val="28"/>
        </w:rPr>
        <w:lastRenderedPageBreak/>
        <w:t>порядковый номер в порядке уменьшения степени выгодности содержащихся в таких заявках условий исполнения контракта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 если в нескольких заявках на участие в закупке содержатся одинаковые условия исполнения контракта,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подписывают протокол подведения итогов определения поставщика (подрядчика, исполнителя) усиленными электронными подписями. Протокол формирует заказчик с использованием электронной площадки.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4.1.4. При осуществлении процедуры определения поставщика (подрядчика, исполнителя) путем проведения электронного конкурса Комиссия также выполняет иные действия в соответствии с положениями Закона № 44-ФЗ.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4.2. При осуществлении процедуры определения поставщика (подрядчика, исполнителя) путем проведения электронного аукциона в обязанности Комиссии входит следующее.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4.2.1. 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извещении об осуществлении закупки члены Комиссии: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рассматривают заявки на участие в закупке, информацию и документы, направленные оператором электронной площадки,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пунктами 1-8 части 12 статьи 48 Закона № 44-ФЗ;</w:t>
      </w:r>
    </w:p>
    <w:p w:rsidR="008147AD" w:rsidRPr="008147AD" w:rsidRDefault="008147AD" w:rsidP="008147AD">
      <w:pPr>
        <w:tabs>
          <w:tab w:val="num" w:pos="0"/>
          <w:tab w:val="left" w:pos="9638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на основании информации, содержащейся в протоколе подачи ценовых предложений, а также результатов рассмотрения заявок 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минимального ценового предложения участника закупки, подавшего такую заявку (за исключением случая, предусмотренного пунктом  9 части 3 статьи 49 Закона № 44-ФЗ, при котором порядковые номера заявкам участников закупки, подавших ценовые предложения после подачи ценового предложения, предусмотренного абзацем 1 пунктом 9 части 3 статьи 49 Закона № 44-ФЗ, присваиваются в порядке убывания размера ценового предложения участника закупки),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подписывают протокол подведения итогов определения поставщика (подрядчика, исполнителя) усиленными электронными подписями. Протокол формирует заказчик с использованием электронной площадки.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lastRenderedPageBreak/>
        <w:t>4.2.2. При осуществлении процедуры определения поставщика (подрядчика, исполнителя) путем проведения электронного аукциона Комиссия также выполняет иные действия в соответствии с положениями Закона № 44-ФЗ.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4.3. При осуществлении процедуры определения поставщика (подрядчика, исполнителя) путем электронного запроса котировок в функции Комиссии входит следующее.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4.3.1. 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установленных в извещении об осуществлении закупки члены Комиссии: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рассматривают заявки на участие в закупке, информацию и документы, направленные оператором электронной площадки,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пунктами 1-8 части 12 статьи 48 Закона № 44-ФЗ;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цены контракта, суммы цен единиц товара, работы, услуги (в случае, предусмотренном частью 24 статьи 22 Закона № 44-ФЗ), предложенных участником закупки, подавшим такую заявку,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 если в нескольких заявках на участие в закупке содержатся одинаковые предложения, предусмотренные пунктом 3 или 4 части 1 статьи 43 Закона № 44-ФЗ, меньший порядковый номер присваивается заявке на участие в закупке, которая поступила ранее других таких заявок;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подписывают протокол подведения итогов определения поставщика (подрядчика, исполнителя). Протокол формирует заказчик с использованием электронной площадки. 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4.3.2. При осуществлении процедуры определения поставщика (подрядчика, исполнителя) путем проведения электронного запроса котировок Комиссия также выполняет иные действия в соответствии с положениями Закона № 44-ФЗ.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4.4. При осуществлении процедуры определения поставщика (подрядчика, исполнителя) путем проведения закрытого электронного конкурса в обязанности Комиссии входит следующее.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4.4.1. В течение двух рабочих дней, следующих за днем получения заказчиком информации и документов, предусмотренных пунктом 5 части 1 статьи 75 Закона  № 44-ФЗ члены Комиссии: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рассматривает такие информацию и документы в части соответствия их требованиям, указанным в приглашении и предусмотренным пунктом 12 части 1 статьи 42 Закона № 44-ФЗ, и принимает решение о предоставлении участнику закупки документации о закупке либо об отказе участнику закупки в предоставлении документации о закупке по основаниям, предусмотренным частью 2 статьи 75 Закона № 44-ФЗ;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lastRenderedPageBreak/>
        <w:t>подписывают протокол рассмотрения запросов о предоставлении документации о закупке. Протокол формирует заказчик с использованием специализированной электронной площадки. 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4.4.2. Комиссия принимает решение об отказе участнику закупки в предоставлении документации о закупке в случае: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непредставления информации и документов, предусмотренных пунктом 5 части 1 статьи 75 Закона № 44-ФЗ, несоответствия таких информации и документов требованиям, установленным в приглашении;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несоответствия участника закупки требованиям, указанным в приглашении и предусмотренным пунктом 12 части 1 статьи 42 Закона № 44-ФЗ;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выявления недостоверной информации, содержащейся в информации и документах, предусмотренных пунктом 5 части 1 статьи 75 Закона № 44-ФЗ.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4.4.3. Не позднее пяти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документации о закупке члены Комиссии: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рассматривают поступившие заявки на участие в закупке и в отношении каждой такой заявки принимают решение о признании заявки на участие в закупке соответствующей документации о закупке или об отклонении заявки на участие в закупке;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осуществляют оценку заявок на участие в закупке, в отношении которых принято решение о признании соответствующими документации о закупке, по критериям оценки, установленным в соответствии со статьей 32 Закона № 44-ФЗ;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на основании результатов оценки заявок присваивают каждой заявке на участие в закупке, признанной соответствующей документации о закупке, порядковый номер в порядке уменьшения степени выгодности содержащихся в них условий исполнения контракта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 если в нескольких заявках на участие в закупке содержатся одинаковые условия исполнения контракта,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подписывают протокол подведения итогов определения поставщика (подрядчика, исполнителя) усиленными электронными подписями.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4.4.4. При осуществлении процедуры определения поставщика (подрядчика, исполнителя) путем проведения закрытого электронного конкурса Комиссия также выполняет иные действия в соответствии с положениями Закона № 44-ФЗ.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4.5. При осуществлении процедуры определения поставщика (подрядчика, исполнителя) путем проведения закрытого электронного аукциона в обязанности Комиссии входит следующее.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4.5.1. В течение двух рабочих дней, следующих за днем получения заказчиком информации и документов, предусмотренных пунктом 5 части 1 статьи 75 Закона  № 44-ФЗ члены Комиссии:</w:t>
      </w:r>
    </w:p>
    <w:p w:rsidR="008147AD" w:rsidRPr="008147AD" w:rsidRDefault="008147AD" w:rsidP="008147AD">
      <w:pPr>
        <w:tabs>
          <w:tab w:val="num" w:pos="0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lastRenderedPageBreak/>
        <w:t>рассматривает такие информацию и документы в части соответствия их требованиям, указанным в приглашении и предусмотренным пунктом 12 части 1 статьи 42 Закона № 44-ФЗ, и принимает решение о предоставлении участнику закупки документации о закупке либо об отказе участнику закупки в предоставлении документации о закупке по основаниям, предусмотренным частью 2 статьи 75 Закона № 44-ФЗ;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подписывают протокол рассмотрения запросов о предоставлении документации о закупке. Протокол формирует заказчик с использованием специализированной электронной площадки.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4.5.2. Не позднее пяти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документации о закупке члены Комиссии: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рассматривают поступившие заявки на участие в закупке, направленные оператором специализированной электронной площадки информацию и документы, предусмотренные пунктом 3 части 4 статьи 76 Закона № 44-ФЗ, и принимают решение о признании заявки на участие в закупке соответствующей документации о закупке или об отклонении заявки на участие в закупке в случаях, предусмотренных пунктами 2–7 части 10 статьи 75 Закона № 44-ФЗ, а также в случае непредставления информации и документов, предусмотренных частью 2 статьи 76 Закона № 44-ФЗ, несоответствия таких информации и документов документации о закупке;</w:t>
      </w:r>
    </w:p>
    <w:p w:rsidR="008147AD" w:rsidRPr="008147AD" w:rsidRDefault="008147AD" w:rsidP="008147AD">
      <w:pPr>
        <w:tabs>
          <w:tab w:val="num" w:pos="0"/>
          <w:tab w:val="left" w:pos="9638"/>
        </w:tabs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присваивают каждой заявке на участие в закупке, признанной соответствующей документации о закупке, порядковый номер в порядке возрастания минимального ценового предложения участника закупки, подавшего такую заявку (за исключением случая, предусмотренного пунктом 9 части 3 статьи 49 Закона № 44-ФЗ, при котором порядковые номера заявкам участников закупки, подавших ценовые предложения после подачи ценового предложения, предусмотренного абзацем 1 пункта 9 части 3 статьи 49 Закона № 44-ФЗ, присваиваются в порядке убывания размера ценового предложения участника закупки),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номер; 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подписывают протокол подведения итогов определения поставщика (подрядчика, исполнителя) усиленными электронными подписями. Протокол формирует заказчик с использованием специализированной электронной площадки.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4.5.3. При осуществлении процедуры определения поставщика (подрядчика, исполнителя) путем проведения закрытого электронного аукциона Комиссия также выполняет иные действия в соответствии с положениями Закона № 44-ФЗ.</w:t>
      </w:r>
    </w:p>
    <w:p w:rsidR="008147AD" w:rsidRPr="008147AD" w:rsidRDefault="008147AD" w:rsidP="008147AD">
      <w:pPr>
        <w:tabs>
          <w:tab w:val="num" w:pos="0"/>
        </w:tabs>
        <w:ind w:firstLine="567"/>
        <w:rPr>
          <w:color w:val="000000"/>
          <w:sz w:val="28"/>
          <w:szCs w:val="28"/>
        </w:rPr>
      </w:pPr>
    </w:p>
    <w:p w:rsidR="008147AD" w:rsidRPr="008147AD" w:rsidRDefault="008147AD" w:rsidP="008147AD">
      <w:pPr>
        <w:ind w:left="567"/>
        <w:rPr>
          <w:b/>
          <w:sz w:val="28"/>
          <w:szCs w:val="28"/>
        </w:rPr>
      </w:pPr>
      <w:r w:rsidRPr="008147AD">
        <w:rPr>
          <w:b/>
          <w:sz w:val="28"/>
          <w:szCs w:val="28"/>
        </w:rPr>
        <w:t>5. Порядок создания и работы Комиссии</w:t>
      </w:r>
    </w:p>
    <w:p w:rsidR="008147AD" w:rsidRPr="008147AD" w:rsidRDefault="008147AD" w:rsidP="008147AD">
      <w:pPr>
        <w:tabs>
          <w:tab w:val="num" w:pos="0"/>
        </w:tabs>
        <w:ind w:firstLine="567"/>
        <w:rPr>
          <w:sz w:val="28"/>
          <w:szCs w:val="28"/>
        </w:rPr>
      </w:pP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lastRenderedPageBreak/>
        <w:t>5.1. Комиссия является коллегиальным органом заказчика, действующим на постоянной основе. Персональный состав Комиссии, ее председатель, заместитель председателя, секретарь и члены Комиссии утверждаются постановлением заказчика.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5.2. Решение о создании Комиссии принимается заказчиком до начала проведения закупки. При этом определяются состав Комиссии и порядок ее работы, назначается председатель Комиссии.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Число членов Комиссии должно быть не менее трех человек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Заказчик вправе включить в Комиссию сотрудников контрактной службы (контрактного управляющего) исходя из целесообразности совмещения двух административно значимых должностей.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5.3. Заказчик включает в состав Комиссии преимущественно лиц, прошедших профессиональную переподготовку или повышение квалификации в сфере закупок, а также лиц, обладающих специальными знаниями, относящимися к объекту закупки.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5.4. Членами комиссии не могут быть: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физические лица, которые были привлечены в качестве экспертов к проведению экспертной оценки извещения об осуществлении закупки, документации о закупке (в случае если Законом № 44-ФЗ предусмотрена документация о закупке), заявок на участие в конкурсе, оценки соответствия участников закупки дополнительным требованиям;</w:t>
      </w:r>
    </w:p>
    <w:p w:rsidR="008147AD" w:rsidRPr="008147AD" w:rsidRDefault="008147AD" w:rsidP="008147AD">
      <w:pPr>
        <w:tabs>
          <w:tab w:val="num" w:pos="0"/>
          <w:tab w:val="left" w:pos="9638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физические лица, лично заинтересованные в результатах определения поставщиков (подрядчиков, исполнителей), в том числе физические лица, подавшие заявки на участие в таком определении или состоящие в штате организаций, подавших данные заявки;</w:t>
      </w:r>
    </w:p>
    <w:p w:rsidR="008147AD" w:rsidRPr="008147AD" w:rsidRDefault="008147AD" w:rsidP="008147AD">
      <w:pPr>
        <w:tabs>
          <w:tab w:val="num" w:pos="0"/>
        </w:tabs>
        <w:spacing w:before="100" w:after="100"/>
        <w:ind w:right="-1" w:firstLine="567"/>
        <w:contextualSpacing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физические лица, на которых способны оказать влияние участники закупки (в том числе физические лица, являющиеся участниками (акционерами) этих организаций, членами их органов управления, кредиторами указанных участников закупки);</w:t>
      </w:r>
    </w:p>
    <w:p w:rsidR="008147AD" w:rsidRPr="008147AD" w:rsidRDefault="008147AD" w:rsidP="008147AD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физические лица, состоящие в браке с руководителем участника закупки либо являющиеся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руководителя или усыновленными руководителем участника закупки, а также непосредственно осуществляющие контроль в сфере закупок должностные лица контрольного органа в сфере закупок.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В случае выявления в составе Комиссии указанных лиц заказчик, принявший решение о создании Комиссии, обязан незамедлительно заменить их другими физическими лицами, которые лично не заинтересованы в результатах определения поставщиков (подрядчиков, исполнителей) и на которых не способны оказывать влияние участники закупок, а также физическими лицами, которые не являются непосредственно осуществляющими контроль в сфере закупок должностными лицами контрольных органов в сфере закупок.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5.5. Замена члена Комиссии допускается только по решению заказчика.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lastRenderedPageBreak/>
        <w:t>5.6. Комиссия правомочна осуществлять свои функции, если в заседании Комиссии участвует не менее чем 50 процентов общего числа ее членов. Члены Комиссии могут участвовать в таком заседании с использованием систем                      видео-конференц-связи с соблюдением требований законодательства РФ о защите государственной тайны. Члены Комиссии должны быть своевременно уведомлены председателем Комиссии о месте (при необходимости), дате и времени проведения заседания Комиссии. Делегирование членами Комиссии своих полномочий иным лицам не допускается.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5.7. Уведомление членов Комиссии о месте, дате и времени проведения заседаний Комиссии осуществляется не позднее чем за два рабочих дня до даты проведения такого заседания посредством направления приглашений, содержащих сведения о повестке дня заседания. Подготовка приглашения, представление его на подписание председателю и направление членам Комиссии осуществляется секретарем Комиссии.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5.8. Председатель Комиссии либо лицо, его замещающее: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осуществляет общее руководство работой Комиссии и обеспечивает выполнение настоящего положения;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объявляет заседание правомочным или выносит решение о его переносе из-за отсутствия необходимого количества членов;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открывает и ведет заседания Комиссии, объявляет перерывы;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в случае необходимости выносит на обсуждение Комиссии вопрос о привлечении к работе экспертов.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5.9. Секретарь Комиссии осуществляет подготовку заседаний Комиссии, включая оформление и рассылку необходимых документов, информирование членов Комиссии по всем вопросам, относящимся к их функциям (в том числе извещение лиц, принимающих участие в работе Комиссии, о времени и месте проведения заседаний и обеспечение членов Комиссии необходимыми материалами). Обеспечивает взаимодействие с контрактной службой (контрактным управляющим) в соответствии с положением о контрактной службе заказчика (должностной инструкцией контрактного управляющего).</w:t>
      </w:r>
    </w:p>
    <w:p w:rsidR="008147AD" w:rsidRPr="008147AD" w:rsidRDefault="008147AD" w:rsidP="008147AD">
      <w:pPr>
        <w:tabs>
          <w:tab w:val="num" w:pos="0"/>
        </w:tabs>
        <w:ind w:firstLine="567"/>
        <w:rPr>
          <w:color w:val="000000"/>
          <w:sz w:val="28"/>
          <w:szCs w:val="28"/>
        </w:rPr>
      </w:pPr>
    </w:p>
    <w:p w:rsidR="008147AD" w:rsidRPr="008147AD" w:rsidRDefault="008147AD" w:rsidP="008147AD">
      <w:pPr>
        <w:tabs>
          <w:tab w:val="num" w:pos="0"/>
        </w:tabs>
        <w:ind w:firstLine="567"/>
        <w:rPr>
          <w:b/>
          <w:sz w:val="28"/>
          <w:szCs w:val="28"/>
        </w:rPr>
      </w:pPr>
      <w:r w:rsidRPr="008147AD">
        <w:rPr>
          <w:b/>
          <w:bCs/>
          <w:color w:val="000000"/>
          <w:sz w:val="28"/>
          <w:szCs w:val="28"/>
        </w:rPr>
        <w:t>6. Права, обязанности и ответственность Комиссии</w:t>
      </w:r>
    </w:p>
    <w:p w:rsidR="008147AD" w:rsidRPr="008147AD" w:rsidRDefault="008147AD" w:rsidP="008147AD">
      <w:pPr>
        <w:tabs>
          <w:tab w:val="num" w:pos="0"/>
        </w:tabs>
        <w:ind w:firstLine="567"/>
        <w:jc w:val="center"/>
        <w:rPr>
          <w:color w:val="000000"/>
          <w:sz w:val="28"/>
          <w:szCs w:val="28"/>
        </w:rPr>
      </w:pP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6.1. Члены Комиссии вправе: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знакомиться со всеми представленными на рассмотрение документами и сведениями, составляющими заявку на участие в закупке;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выступать по вопросам повестки дня на заседаниях Комиссии;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проверять правильность содержания формируемых заказчиком протоколов, в том числе правильность отражения в этих протоколах своего выступления.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6.2. Члены Комиссии обязаны: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присутствовать на заседаниях Комиссии, за исключением случаев, вызванных уважительными причинами (временная нетрудоспособность, командировка и другие уважительные причины);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принимать решения в пределах своей компетенции.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lastRenderedPageBreak/>
        <w:t>6.3. Решение Комиссии, принятое в нарушение требований Закона № 44-ФЗ и настоящего положения, может быть обжаловано любым участником закупки в порядке, установленном Законом № 44-ФЗ, и признано недействительным по решению контрольного органа в сфере закупок.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6.4. Лица, виновные в нарушении законодательства РФ и иных нормативных правовых актов о контрактной системе в сфере закупок, несут дисциплинарную, гражданско-правовую, административную, уголовную ответственность в соответствии с законодательством РФ.</w:t>
      </w:r>
    </w:p>
    <w:p w:rsidR="008147AD" w:rsidRPr="008147AD" w:rsidRDefault="008147AD" w:rsidP="008147AD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147AD">
        <w:rPr>
          <w:color w:val="000000"/>
          <w:sz w:val="28"/>
          <w:szCs w:val="28"/>
        </w:rPr>
        <w:t>6.5. Не реже чем один раз в два года по решению заказчика может осуществляться ротация членов Комиссии. Такая ротация заключается в замене не менее 50 процентов членов Комиссии в целях недопущения работы в составе комиссии заинтересованных лиц, а также снижения и предотвращения коррупционных рисков и повышения качества осуществления закупок.</w:t>
      </w:r>
    </w:p>
    <w:p w:rsidR="008147AD" w:rsidRPr="008147AD" w:rsidRDefault="008147AD" w:rsidP="008147AD">
      <w:pPr>
        <w:tabs>
          <w:tab w:val="num" w:pos="0"/>
        </w:tabs>
        <w:ind w:firstLine="567"/>
        <w:rPr>
          <w:color w:val="000000"/>
          <w:sz w:val="28"/>
          <w:szCs w:val="28"/>
        </w:rPr>
      </w:pPr>
    </w:p>
    <w:p w:rsidR="008147AD" w:rsidRPr="008147AD" w:rsidRDefault="008147AD" w:rsidP="008147AD">
      <w:pPr>
        <w:pStyle w:val="a1"/>
        <w:tabs>
          <w:tab w:val="num" w:pos="0"/>
        </w:tabs>
        <w:spacing w:line="0" w:lineRule="atLeast"/>
        <w:ind w:firstLine="567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ind w:left="6095"/>
        <w:rPr>
          <w:b w:val="0"/>
          <w:sz w:val="28"/>
          <w:szCs w:val="28"/>
        </w:rPr>
      </w:pPr>
    </w:p>
    <w:p w:rsidR="008147AD" w:rsidRPr="008147AD" w:rsidRDefault="008147AD" w:rsidP="008147AD">
      <w:pPr>
        <w:pStyle w:val="a1"/>
        <w:spacing w:line="0" w:lineRule="atLeast"/>
        <w:jc w:val="right"/>
        <w:rPr>
          <w:b w:val="0"/>
        </w:rPr>
      </w:pPr>
      <w:r>
        <w:rPr>
          <w:b w:val="0"/>
          <w:caps w:val="0"/>
        </w:rPr>
        <w:lastRenderedPageBreak/>
        <w:t>П</w:t>
      </w:r>
      <w:r w:rsidRPr="008147AD">
        <w:rPr>
          <w:b w:val="0"/>
          <w:caps w:val="0"/>
        </w:rPr>
        <w:t xml:space="preserve">риложение № </w:t>
      </w:r>
      <w:r>
        <w:rPr>
          <w:b w:val="0"/>
          <w:caps w:val="0"/>
        </w:rPr>
        <w:t>2</w:t>
      </w:r>
    </w:p>
    <w:p w:rsidR="008147AD" w:rsidRPr="008147AD" w:rsidRDefault="008147AD" w:rsidP="008147AD">
      <w:pPr>
        <w:pStyle w:val="a1"/>
        <w:spacing w:line="0" w:lineRule="atLeast"/>
        <w:jc w:val="right"/>
        <w:rPr>
          <w:b w:val="0"/>
        </w:rPr>
      </w:pPr>
      <w:r w:rsidRPr="008147AD">
        <w:rPr>
          <w:b w:val="0"/>
          <w:caps w:val="0"/>
        </w:rPr>
        <w:t xml:space="preserve">к постановлению администрации </w:t>
      </w:r>
    </w:p>
    <w:p w:rsidR="008147AD" w:rsidRPr="008147AD" w:rsidRDefault="008147AD" w:rsidP="008147AD">
      <w:pPr>
        <w:pStyle w:val="a1"/>
        <w:spacing w:line="0" w:lineRule="atLeast"/>
        <w:jc w:val="right"/>
        <w:rPr>
          <w:b w:val="0"/>
        </w:rPr>
      </w:pPr>
      <w:r>
        <w:rPr>
          <w:b w:val="0"/>
          <w:caps w:val="0"/>
        </w:rPr>
        <w:t>Толстой-Ю</w:t>
      </w:r>
      <w:r w:rsidRPr="008147AD">
        <w:rPr>
          <w:b w:val="0"/>
          <w:caps w:val="0"/>
        </w:rPr>
        <w:t xml:space="preserve">ртовского сельского поселения </w:t>
      </w:r>
    </w:p>
    <w:p w:rsidR="008147AD" w:rsidRPr="008147AD" w:rsidRDefault="008147AD" w:rsidP="008147AD">
      <w:pPr>
        <w:pStyle w:val="aff1"/>
        <w:spacing w:line="0" w:lineRule="atLeast"/>
        <w:ind w:firstLine="0"/>
        <w:jc w:val="right"/>
        <w:rPr>
          <w:sz w:val="24"/>
          <w:szCs w:val="24"/>
        </w:rPr>
      </w:pPr>
      <w:r w:rsidRPr="008147AD">
        <w:rPr>
          <w:sz w:val="24"/>
          <w:szCs w:val="24"/>
        </w:rPr>
        <w:t xml:space="preserve">от </w:t>
      </w:r>
      <w:r>
        <w:rPr>
          <w:sz w:val="24"/>
          <w:szCs w:val="24"/>
        </w:rPr>
        <w:t>27.06.2022г.</w:t>
      </w:r>
      <w:r w:rsidRPr="008147AD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14</w:t>
      </w:r>
    </w:p>
    <w:p w:rsidR="008147AD" w:rsidRPr="008147AD" w:rsidRDefault="008147AD" w:rsidP="008147AD">
      <w:pPr>
        <w:jc w:val="right"/>
        <w:rPr>
          <w:sz w:val="28"/>
          <w:szCs w:val="28"/>
        </w:rPr>
      </w:pPr>
    </w:p>
    <w:p w:rsidR="008147AD" w:rsidRPr="008147AD" w:rsidRDefault="008147AD" w:rsidP="008147AD">
      <w:pPr>
        <w:jc w:val="center"/>
        <w:rPr>
          <w:sz w:val="28"/>
          <w:szCs w:val="28"/>
        </w:rPr>
      </w:pPr>
      <w:r w:rsidRPr="008147AD">
        <w:rPr>
          <w:sz w:val="28"/>
          <w:szCs w:val="28"/>
        </w:rPr>
        <w:t xml:space="preserve">СОСТАВ </w:t>
      </w:r>
    </w:p>
    <w:p w:rsidR="008147AD" w:rsidRPr="008147AD" w:rsidRDefault="008147AD" w:rsidP="008147AD">
      <w:pPr>
        <w:jc w:val="center"/>
        <w:rPr>
          <w:sz w:val="28"/>
          <w:szCs w:val="28"/>
        </w:rPr>
      </w:pPr>
      <w:r w:rsidRPr="008147AD">
        <w:rPr>
          <w:sz w:val="28"/>
          <w:szCs w:val="28"/>
        </w:rPr>
        <w:t xml:space="preserve"> комиссии по осуществлению закупок товаров, работ, услуг для обеспечения муниципальных нужд администрации Толстой-Юртовского сельского поселения</w:t>
      </w:r>
    </w:p>
    <w:p w:rsidR="008147AD" w:rsidRPr="008147AD" w:rsidRDefault="008147AD" w:rsidP="008147AD">
      <w:pPr>
        <w:jc w:val="center"/>
        <w:rPr>
          <w:sz w:val="28"/>
          <w:szCs w:val="28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6945"/>
      </w:tblGrid>
      <w:tr w:rsidR="008147AD" w:rsidRPr="008147AD" w:rsidTr="00655E58"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7AD" w:rsidRPr="008147AD" w:rsidRDefault="008147AD" w:rsidP="00655E58">
            <w:pPr>
              <w:spacing w:before="120"/>
              <w:rPr>
                <w:sz w:val="28"/>
                <w:szCs w:val="28"/>
              </w:rPr>
            </w:pPr>
            <w:r w:rsidRPr="008147AD">
              <w:rPr>
                <w:sz w:val="28"/>
                <w:szCs w:val="28"/>
                <w:u w:val="single"/>
              </w:rPr>
              <w:t>Председатель комиссии:  –  Хусаинов Р.К. глава администрации;</w:t>
            </w:r>
          </w:p>
        </w:tc>
      </w:tr>
      <w:tr w:rsidR="008147AD" w:rsidRPr="008147AD" w:rsidTr="00655E58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7AD" w:rsidRPr="008147AD" w:rsidRDefault="008147AD" w:rsidP="00655E58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7AD" w:rsidRPr="008147AD" w:rsidRDefault="008147AD" w:rsidP="00655E58">
            <w:pPr>
              <w:spacing w:before="120"/>
              <w:rPr>
                <w:sz w:val="28"/>
                <w:szCs w:val="28"/>
              </w:rPr>
            </w:pPr>
          </w:p>
        </w:tc>
      </w:tr>
      <w:tr w:rsidR="008147AD" w:rsidRPr="008147AD" w:rsidTr="00655E58"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7AD" w:rsidRPr="008147AD" w:rsidRDefault="008147AD" w:rsidP="00655E58">
            <w:pPr>
              <w:spacing w:before="120"/>
              <w:rPr>
                <w:sz w:val="28"/>
                <w:szCs w:val="28"/>
                <w:u w:val="single"/>
              </w:rPr>
            </w:pPr>
            <w:r w:rsidRPr="008147AD">
              <w:rPr>
                <w:sz w:val="28"/>
                <w:szCs w:val="28"/>
                <w:u w:val="single"/>
              </w:rPr>
              <w:t>Заместитель председателя комиссии:   Дажадаева И.М. – главный специалист администрации;</w:t>
            </w:r>
          </w:p>
          <w:p w:rsidR="008147AD" w:rsidRPr="008147AD" w:rsidRDefault="008147AD" w:rsidP="00655E58">
            <w:pPr>
              <w:spacing w:before="120"/>
              <w:rPr>
                <w:sz w:val="28"/>
                <w:szCs w:val="28"/>
              </w:rPr>
            </w:pPr>
          </w:p>
        </w:tc>
      </w:tr>
      <w:tr w:rsidR="008147AD" w:rsidRPr="008147AD" w:rsidTr="00655E58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7AD" w:rsidRPr="008147AD" w:rsidRDefault="008147AD" w:rsidP="00655E58">
            <w:pPr>
              <w:spacing w:before="120"/>
              <w:rPr>
                <w:sz w:val="28"/>
                <w:szCs w:val="28"/>
                <w:u w:val="single"/>
              </w:rPr>
            </w:pPr>
            <w:r w:rsidRPr="008147AD">
              <w:rPr>
                <w:sz w:val="28"/>
                <w:szCs w:val="28"/>
                <w:u w:val="single"/>
              </w:rPr>
              <w:t xml:space="preserve">Члены комиссии: </w:t>
            </w:r>
          </w:p>
          <w:p w:rsidR="008147AD" w:rsidRPr="008147AD" w:rsidRDefault="008147AD" w:rsidP="00655E58">
            <w:pPr>
              <w:spacing w:before="120"/>
              <w:rPr>
                <w:sz w:val="28"/>
                <w:szCs w:val="28"/>
                <w:u w:val="single"/>
              </w:rPr>
            </w:pPr>
          </w:p>
          <w:p w:rsidR="008147AD" w:rsidRPr="008147AD" w:rsidRDefault="008147AD" w:rsidP="00655E58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7AD" w:rsidRPr="008147AD" w:rsidRDefault="008147AD" w:rsidP="00655E58">
            <w:pPr>
              <w:spacing w:before="120"/>
              <w:rPr>
                <w:sz w:val="28"/>
                <w:szCs w:val="28"/>
                <w:u w:val="single"/>
              </w:rPr>
            </w:pPr>
            <w:r w:rsidRPr="008147AD">
              <w:rPr>
                <w:sz w:val="28"/>
                <w:szCs w:val="28"/>
                <w:u w:val="single"/>
              </w:rPr>
              <w:t xml:space="preserve">Абуева Я.У. - главный специалист  администрации; </w:t>
            </w:r>
          </w:p>
          <w:p w:rsidR="008147AD" w:rsidRPr="008147AD" w:rsidRDefault="008147AD" w:rsidP="00655E58">
            <w:pPr>
              <w:spacing w:before="120"/>
              <w:rPr>
                <w:sz w:val="28"/>
                <w:szCs w:val="28"/>
              </w:rPr>
            </w:pPr>
            <w:r w:rsidRPr="008147AD">
              <w:rPr>
                <w:sz w:val="28"/>
                <w:szCs w:val="28"/>
                <w:u w:val="single"/>
              </w:rPr>
              <w:t>Усманов Д.Э. - ведущий специалист администрации;</w:t>
            </w:r>
          </w:p>
        </w:tc>
      </w:tr>
      <w:tr w:rsidR="008147AD" w:rsidRPr="008147AD" w:rsidTr="00655E58"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47AD" w:rsidRPr="008147AD" w:rsidRDefault="008147AD" w:rsidP="00655E58">
            <w:pPr>
              <w:spacing w:before="120"/>
              <w:rPr>
                <w:sz w:val="28"/>
                <w:szCs w:val="28"/>
                <w:u w:val="single"/>
              </w:rPr>
            </w:pPr>
            <w:r w:rsidRPr="008147AD">
              <w:rPr>
                <w:sz w:val="28"/>
                <w:szCs w:val="28"/>
                <w:u w:val="single"/>
              </w:rPr>
              <w:t>Секретарь комиссии:  Дениев А.И.  - специалист первого разряда администрации .</w:t>
            </w:r>
          </w:p>
          <w:p w:rsidR="008147AD" w:rsidRPr="008147AD" w:rsidRDefault="008147AD" w:rsidP="00655E58">
            <w:pPr>
              <w:spacing w:before="120"/>
              <w:rPr>
                <w:sz w:val="28"/>
                <w:szCs w:val="28"/>
              </w:rPr>
            </w:pPr>
          </w:p>
        </w:tc>
      </w:tr>
    </w:tbl>
    <w:p w:rsidR="008147AD" w:rsidRPr="008147AD" w:rsidRDefault="008147AD" w:rsidP="008147AD">
      <w:pPr>
        <w:ind w:firstLine="709"/>
        <w:rPr>
          <w:sz w:val="28"/>
          <w:szCs w:val="28"/>
        </w:rPr>
      </w:pPr>
    </w:p>
    <w:p w:rsidR="008147AD" w:rsidRPr="008147AD" w:rsidRDefault="008147AD" w:rsidP="008147AD">
      <w:pPr>
        <w:ind w:firstLine="709"/>
        <w:rPr>
          <w:sz w:val="28"/>
          <w:szCs w:val="28"/>
        </w:rPr>
      </w:pPr>
    </w:p>
    <w:p w:rsidR="008147AD" w:rsidRPr="008147AD" w:rsidRDefault="008147AD" w:rsidP="008147AD">
      <w:pPr>
        <w:ind w:firstLine="709"/>
        <w:rPr>
          <w:sz w:val="28"/>
          <w:szCs w:val="28"/>
        </w:rPr>
      </w:pPr>
    </w:p>
    <w:p w:rsidR="008147AD" w:rsidRPr="008147AD" w:rsidRDefault="008147AD" w:rsidP="008147AD">
      <w:pPr>
        <w:ind w:firstLine="709"/>
        <w:jc w:val="both"/>
        <w:rPr>
          <w:sz w:val="28"/>
          <w:szCs w:val="28"/>
        </w:rPr>
      </w:pPr>
    </w:p>
    <w:p w:rsidR="008147AD" w:rsidRPr="008147AD" w:rsidRDefault="008147AD" w:rsidP="008147AD">
      <w:pPr>
        <w:ind w:firstLine="709"/>
        <w:rPr>
          <w:sz w:val="28"/>
          <w:szCs w:val="28"/>
        </w:rPr>
      </w:pPr>
    </w:p>
    <w:p w:rsidR="008147AD" w:rsidRPr="008147AD" w:rsidRDefault="008147AD" w:rsidP="008147AD">
      <w:pPr>
        <w:ind w:firstLine="709"/>
        <w:rPr>
          <w:sz w:val="28"/>
          <w:szCs w:val="28"/>
        </w:rPr>
      </w:pPr>
    </w:p>
    <w:p w:rsidR="008147AD" w:rsidRPr="008147AD" w:rsidRDefault="008147AD" w:rsidP="008147AD">
      <w:pPr>
        <w:pStyle w:val="a1"/>
        <w:ind w:firstLine="709"/>
        <w:rPr>
          <w:sz w:val="28"/>
          <w:szCs w:val="28"/>
        </w:rPr>
      </w:pPr>
    </w:p>
    <w:p w:rsidR="00CF08F5" w:rsidRPr="008147AD" w:rsidRDefault="00CF08F5">
      <w:pPr>
        <w:suppressAutoHyphens w:val="0"/>
        <w:rPr>
          <w:color w:val="000000"/>
          <w:sz w:val="28"/>
          <w:szCs w:val="28"/>
        </w:rPr>
      </w:pPr>
    </w:p>
    <w:sectPr w:rsidR="00CF08F5" w:rsidRPr="008147AD" w:rsidSect="00BE1EDD">
      <w:footnotePr>
        <w:pos w:val="beneathText"/>
      </w:footnotePr>
      <w:pgSz w:w="11900" w:h="16837"/>
      <w:pgMar w:top="992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651" w:rsidRDefault="00647651" w:rsidP="00AC5774">
      <w:r>
        <w:separator/>
      </w:r>
    </w:p>
  </w:endnote>
  <w:endnote w:type="continuationSeparator" w:id="0">
    <w:p w:rsidR="00647651" w:rsidRDefault="00647651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651" w:rsidRDefault="00647651" w:rsidP="00AC5774">
      <w:r>
        <w:separator/>
      </w:r>
    </w:p>
  </w:footnote>
  <w:footnote w:type="continuationSeparator" w:id="0">
    <w:p w:rsidR="00647651" w:rsidRDefault="00647651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0A4774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24164"/>
    <w:multiLevelType w:val="hybridMultilevel"/>
    <w:tmpl w:val="67E40538"/>
    <w:lvl w:ilvl="0" w:tplc="082CD1C8">
      <w:start w:val="2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10" w:hanging="360"/>
      </w:pPr>
    </w:lvl>
    <w:lvl w:ilvl="2" w:tplc="0419001B" w:tentative="1">
      <w:start w:val="1"/>
      <w:numFmt w:val="lowerRoman"/>
      <w:lvlText w:val="%3."/>
      <w:lvlJc w:val="right"/>
      <w:pPr>
        <w:ind w:left="5130" w:hanging="180"/>
      </w:pPr>
    </w:lvl>
    <w:lvl w:ilvl="3" w:tplc="0419000F" w:tentative="1">
      <w:start w:val="1"/>
      <w:numFmt w:val="decimal"/>
      <w:lvlText w:val="%4."/>
      <w:lvlJc w:val="left"/>
      <w:pPr>
        <w:ind w:left="5850" w:hanging="360"/>
      </w:pPr>
    </w:lvl>
    <w:lvl w:ilvl="4" w:tplc="04190019" w:tentative="1">
      <w:start w:val="1"/>
      <w:numFmt w:val="lowerLetter"/>
      <w:lvlText w:val="%5."/>
      <w:lvlJc w:val="left"/>
      <w:pPr>
        <w:ind w:left="6570" w:hanging="360"/>
      </w:pPr>
    </w:lvl>
    <w:lvl w:ilvl="5" w:tplc="0419001B" w:tentative="1">
      <w:start w:val="1"/>
      <w:numFmt w:val="lowerRoman"/>
      <w:lvlText w:val="%6."/>
      <w:lvlJc w:val="right"/>
      <w:pPr>
        <w:ind w:left="7290" w:hanging="180"/>
      </w:pPr>
    </w:lvl>
    <w:lvl w:ilvl="6" w:tplc="0419000F" w:tentative="1">
      <w:start w:val="1"/>
      <w:numFmt w:val="decimal"/>
      <w:lvlText w:val="%7."/>
      <w:lvlJc w:val="left"/>
      <w:pPr>
        <w:ind w:left="8010" w:hanging="360"/>
      </w:pPr>
    </w:lvl>
    <w:lvl w:ilvl="7" w:tplc="04190019" w:tentative="1">
      <w:start w:val="1"/>
      <w:numFmt w:val="lowerLetter"/>
      <w:lvlText w:val="%8."/>
      <w:lvlJc w:val="left"/>
      <w:pPr>
        <w:ind w:left="8730" w:hanging="360"/>
      </w:pPr>
    </w:lvl>
    <w:lvl w:ilvl="8" w:tplc="041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7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34931D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0">
    <w:nsid w:val="4DAF7653"/>
    <w:multiLevelType w:val="hybridMultilevel"/>
    <w:tmpl w:val="3FDC3354"/>
    <w:lvl w:ilvl="0" w:tplc="8760067C">
      <w:start w:val="4"/>
      <w:numFmt w:val="decimal"/>
      <w:lvlText w:val="%1."/>
      <w:lvlJc w:val="left"/>
      <w:pPr>
        <w:ind w:left="404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4770" w:hanging="360"/>
      </w:pPr>
    </w:lvl>
    <w:lvl w:ilvl="2" w:tplc="0419001B" w:tentative="1">
      <w:start w:val="1"/>
      <w:numFmt w:val="lowerRoman"/>
      <w:lvlText w:val="%3."/>
      <w:lvlJc w:val="right"/>
      <w:pPr>
        <w:ind w:left="5490" w:hanging="180"/>
      </w:pPr>
    </w:lvl>
    <w:lvl w:ilvl="3" w:tplc="0419000F" w:tentative="1">
      <w:start w:val="1"/>
      <w:numFmt w:val="decimal"/>
      <w:lvlText w:val="%4."/>
      <w:lvlJc w:val="left"/>
      <w:pPr>
        <w:ind w:left="6210" w:hanging="360"/>
      </w:pPr>
    </w:lvl>
    <w:lvl w:ilvl="4" w:tplc="04190019" w:tentative="1">
      <w:start w:val="1"/>
      <w:numFmt w:val="lowerLetter"/>
      <w:lvlText w:val="%5."/>
      <w:lvlJc w:val="left"/>
      <w:pPr>
        <w:ind w:left="6930" w:hanging="360"/>
      </w:pPr>
    </w:lvl>
    <w:lvl w:ilvl="5" w:tplc="0419001B" w:tentative="1">
      <w:start w:val="1"/>
      <w:numFmt w:val="lowerRoman"/>
      <w:lvlText w:val="%6."/>
      <w:lvlJc w:val="right"/>
      <w:pPr>
        <w:ind w:left="7650" w:hanging="180"/>
      </w:pPr>
    </w:lvl>
    <w:lvl w:ilvl="6" w:tplc="0419000F" w:tentative="1">
      <w:start w:val="1"/>
      <w:numFmt w:val="decimal"/>
      <w:lvlText w:val="%7."/>
      <w:lvlJc w:val="left"/>
      <w:pPr>
        <w:ind w:left="8370" w:hanging="360"/>
      </w:pPr>
    </w:lvl>
    <w:lvl w:ilvl="7" w:tplc="04190019" w:tentative="1">
      <w:start w:val="1"/>
      <w:numFmt w:val="lowerLetter"/>
      <w:lvlText w:val="%8."/>
      <w:lvlJc w:val="left"/>
      <w:pPr>
        <w:ind w:left="9090" w:hanging="360"/>
      </w:pPr>
    </w:lvl>
    <w:lvl w:ilvl="8" w:tplc="041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1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12">
    <w:nsid w:val="626A5660"/>
    <w:multiLevelType w:val="hybridMultilevel"/>
    <w:tmpl w:val="0BBEC25A"/>
    <w:lvl w:ilvl="0" w:tplc="C358826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3"/>
  </w:num>
  <w:num w:numId="6">
    <w:abstractNumId w:val="11"/>
  </w:num>
  <w:num w:numId="7">
    <w:abstractNumId w:val="7"/>
  </w:num>
  <w:num w:numId="8">
    <w:abstractNumId w:val="4"/>
  </w:num>
  <w:num w:numId="9">
    <w:abstractNumId w:val="3"/>
  </w:num>
  <w:num w:numId="10">
    <w:abstractNumId w:val="1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8"/>
  </w:num>
  <w:num w:numId="14">
    <w:abstractNumId w:val="6"/>
  </w:num>
  <w:num w:numId="15">
    <w:abstractNumId w:val="10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5826"/>
    <w:rsid w:val="00017F87"/>
    <w:rsid w:val="000317AA"/>
    <w:rsid w:val="00032212"/>
    <w:rsid w:val="00075ECA"/>
    <w:rsid w:val="00076AA7"/>
    <w:rsid w:val="000816CC"/>
    <w:rsid w:val="000B5E06"/>
    <w:rsid w:val="000C06FB"/>
    <w:rsid w:val="000C3DBD"/>
    <w:rsid w:val="000F7ED7"/>
    <w:rsid w:val="00100306"/>
    <w:rsid w:val="00121647"/>
    <w:rsid w:val="00123839"/>
    <w:rsid w:val="00163D84"/>
    <w:rsid w:val="00181691"/>
    <w:rsid w:val="0018620C"/>
    <w:rsid w:val="00193793"/>
    <w:rsid w:val="00195A1A"/>
    <w:rsid w:val="001B0298"/>
    <w:rsid w:val="001C0BE6"/>
    <w:rsid w:val="001C33BA"/>
    <w:rsid w:val="001D009C"/>
    <w:rsid w:val="001F4CB3"/>
    <w:rsid w:val="001F6D1B"/>
    <w:rsid w:val="001F75E6"/>
    <w:rsid w:val="00212AB1"/>
    <w:rsid w:val="002202FC"/>
    <w:rsid w:val="00235640"/>
    <w:rsid w:val="00267CB8"/>
    <w:rsid w:val="00286D7B"/>
    <w:rsid w:val="002E0F99"/>
    <w:rsid w:val="003247E5"/>
    <w:rsid w:val="00327CD6"/>
    <w:rsid w:val="003424D2"/>
    <w:rsid w:val="00353846"/>
    <w:rsid w:val="00392C87"/>
    <w:rsid w:val="003949AE"/>
    <w:rsid w:val="003958AE"/>
    <w:rsid w:val="003E2C6B"/>
    <w:rsid w:val="003F5996"/>
    <w:rsid w:val="0042610A"/>
    <w:rsid w:val="004418B4"/>
    <w:rsid w:val="00456156"/>
    <w:rsid w:val="00457CF5"/>
    <w:rsid w:val="00465EC8"/>
    <w:rsid w:val="004832A2"/>
    <w:rsid w:val="004A4403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208EF"/>
    <w:rsid w:val="00627E69"/>
    <w:rsid w:val="00636E44"/>
    <w:rsid w:val="00641CEC"/>
    <w:rsid w:val="00646A1F"/>
    <w:rsid w:val="00647651"/>
    <w:rsid w:val="00660035"/>
    <w:rsid w:val="0066485D"/>
    <w:rsid w:val="00671C4D"/>
    <w:rsid w:val="006817AF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147AD"/>
    <w:rsid w:val="0082411C"/>
    <w:rsid w:val="00831CD5"/>
    <w:rsid w:val="008357BE"/>
    <w:rsid w:val="00843F97"/>
    <w:rsid w:val="0084671B"/>
    <w:rsid w:val="0085196D"/>
    <w:rsid w:val="00891AA9"/>
    <w:rsid w:val="008D6F08"/>
    <w:rsid w:val="008E1205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C5774"/>
    <w:rsid w:val="00AC6A12"/>
    <w:rsid w:val="00AD13FE"/>
    <w:rsid w:val="00AE12A9"/>
    <w:rsid w:val="00AE3AAC"/>
    <w:rsid w:val="00B02705"/>
    <w:rsid w:val="00B21A19"/>
    <w:rsid w:val="00B30F47"/>
    <w:rsid w:val="00B528C6"/>
    <w:rsid w:val="00B745F3"/>
    <w:rsid w:val="00BD4441"/>
    <w:rsid w:val="00BE1EDD"/>
    <w:rsid w:val="00BF3480"/>
    <w:rsid w:val="00BF5C00"/>
    <w:rsid w:val="00C015B9"/>
    <w:rsid w:val="00C0211F"/>
    <w:rsid w:val="00C555B1"/>
    <w:rsid w:val="00C67525"/>
    <w:rsid w:val="00C76733"/>
    <w:rsid w:val="00C938FA"/>
    <w:rsid w:val="00CB0B07"/>
    <w:rsid w:val="00CB24E2"/>
    <w:rsid w:val="00CD014E"/>
    <w:rsid w:val="00CE408C"/>
    <w:rsid w:val="00CF08F5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DF0875"/>
    <w:rsid w:val="00E13DDC"/>
    <w:rsid w:val="00E878C5"/>
    <w:rsid w:val="00E91BD9"/>
    <w:rsid w:val="00E92E09"/>
    <w:rsid w:val="00EA044A"/>
    <w:rsid w:val="00EA2AEA"/>
    <w:rsid w:val="00EA4E7C"/>
    <w:rsid w:val="00EC3835"/>
    <w:rsid w:val="00F02B04"/>
    <w:rsid w:val="00F737AE"/>
    <w:rsid w:val="00F74754"/>
    <w:rsid w:val="00F76882"/>
    <w:rsid w:val="00F97E59"/>
    <w:rsid w:val="00FA328E"/>
    <w:rsid w:val="00FC3243"/>
    <w:rsid w:val="00FC5470"/>
    <w:rsid w:val="00FD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1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0">
    <w:name w:val="Без интервала Знак"/>
    <w:link w:val="aff1"/>
    <w:locked/>
    <w:rsid w:val="00CF08F5"/>
    <w:rPr>
      <w:sz w:val="28"/>
      <w:szCs w:val="22"/>
    </w:rPr>
  </w:style>
  <w:style w:type="paragraph" w:styleId="aff1">
    <w:name w:val="No Spacing"/>
    <w:link w:val="aff0"/>
    <w:uiPriority w:val="1"/>
    <w:qFormat/>
    <w:rsid w:val="00CF08F5"/>
    <w:pPr>
      <w:ind w:firstLine="709"/>
      <w:jc w:val="both"/>
    </w:pPr>
    <w:rPr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E8C6A-6F0D-4B71-91ED-2EC563CB6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15</Pages>
  <Words>5071</Words>
  <Characters>28910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33914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Настя</dc:creator>
  <cp:lastModifiedBy>Пользователь</cp:lastModifiedBy>
  <cp:revision>24</cp:revision>
  <cp:lastPrinted>2021-05-26T09:11:00Z</cp:lastPrinted>
  <dcterms:created xsi:type="dcterms:W3CDTF">2020-09-09T02:47:00Z</dcterms:created>
  <dcterms:modified xsi:type="dcterms:W3CDTF">2022-07-05T10:32:00Z</dcterms:modified>
</cp:coreProperties>
</file>